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Palatino Linotype" w:hAnsi="Palatino Linotype" w:eastAsia="Palatino Linotype" w:ascii="Palatino Linotype"/>
          <w:sz w:val="24"/>
          <w:szCs w:val="24"/>
        </w:rPr>
        <w:jc w:val="center"/>
        <w:spacing w:before="13"/>
        <w:ind w:left="70" w:right="2091"/>
      </w:pPr>
      <w:r>
        <w:rPr>
          <w:rFonts w:cs="Palatino Linotype" w:hAnsi="Palatino Linotype" w:eastAsia="Palatino Linotype" w:ascii="Palatino Linotype"/>
          <w:b/>
          <w:spacing w:val="0"/>
          <w:w w:val="100"/>
          <w:sz w:val="24"/>
          <w:szCs w:val="24"/>
        </w:rPr>
        <w:t>Sample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4"/>
          <w:szCs w:val="24"/>
        </w:rPr>
        <w:t>Resume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4"/>
          <w:szCs w:val="24"/>
        </w:rPr>
        <w:t>for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4"/>
          <w:szCs w:val="24"/>
        </w:rPr>
        <w:t>High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4"/>
          <w:szCs w:val="24"/>
        </w:rPr>
        <w:t>School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b/>
          <w:spacing w:val="0"/>
          <w:w w:val="100"/>
          <w:sz w:val="24"/>
          <w:szCs w:val="24"/>
        </w:rPr>
        <w:t>Students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ind w:left="3156" w:right="2675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Jane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Doe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ind w:left="2670" w:right="2189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12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Snelling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Avenue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ind w:left="2358" w:right="1877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St.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Paul,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Minnesota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55116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(651)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555-1111</w:t>
      </w:r>
      <w:hyperlink r:id="rId4"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jane.doe@</w:t>
        </w:r>
        <w:r>
          <w:rPr>
            <w:rFonts w:cs="Garamond" w:hAnsi="Garamond" w:eastAsia="Garamond" w:ascii="Garamond"/>
            <w:b/>
            <w:spacing w:val="1"/>
            <w:w w:val="100"/>
            <w:sz w:val="24"/>
            <w:szCs w:val="24"/>
          </w:rPr>
          <w:t>s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pps.org</w:t>
        </w:r>
      </w:hyperlink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26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Education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    </w:t>
      </w:r>
      <w:r>
        <w:rPr>
          <w:rFonts w:cs="Garamond" w:hAnsi="Garamond" w:eastAsia="Garamond" w:ascii="Garamond"/>
          <w:b/>
          <w:spacing w:val="1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Highland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Senior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High,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class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2008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(3.8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A)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26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Experience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ind w:left="596" w:right="281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St.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Paul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Public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Library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—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University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Branch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(June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2005-present)</w:t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ind w:left="983" w:right="435"/>
      </w:pPr>
      <w:r>
        <w:rPr>
          <w:rFonts w:cs="Courier New" w:hAnsi="Courier New" w:eastAsia="Courier New" w:ascii="Courier New"/>
          <w:spacing w:val="0"/>
          <w:w w:val="100"/>
          <w:sz w:val="24"/>
          <w:szCs w:val="24"/>
        </w:rPr>
        <w:t>▪</w:t>
      </w:r>
      <w:r>
        <w:rPr>
          <w:rFonts w:cs="Courier New" w:hAnsi="Courier New" w:eastAsia="Courier New" w:ascii="Courier New"/>
          <w:spacing w:val="7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Maintained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library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datab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checked-out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materials.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22"/>
      </w:pPr>
      <w:r>
        <w:rPr>
          <w:rFonts w:cs="Courier New" w:hAnsi="Courier New" w:eastAsia="Courier New" w:ascii="Courier New"/>
          <w:spacing w:val="0"/>
          <w:w w:val="100"/>
          <w:position w:val="2"/>
          <w:sz w:val="24"/>
          <w:szCs w:val="24"/>
        </w:rPr>
        <w:t>▪</w:t>
      </w:r>
      <w:r>
        <w:rPr>
          <w:rFonts w:cs="Courier New" w:hAnsi="Courier New" w:eastAsia="Courier New" w:ascii="Courier New"/>
          <w:spacing w:val="72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Coordinated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volunteer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program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for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position w:val="2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ory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Time.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lineRule="exact" w:line="260"/>
        <w:ind w:left="983" w:right="515"/>
      </w:pPr>
      <w:r>
        <w:rPr>
          <w:rFonts w:cs="Courier New" w:hAnsi="Courier New" w:eastAsia="Courier New" w:ascii="Courier New"/>
          <w:spacing w:val="0"/>
          <w:w w:val="100"/>
          <w:position w:val="2"/>
          <w:sz w:val="24"/>
          <w:szCs w:val="24"/>
        </w:rPr>
        <w:t>▪</w:t>
      </w:r>
      <w:r>
        <w:rPr>
          <w:rFonts w:cs="Courier New" w:hAnsi="Courier New" w:eastAsia="Courier New" w:ascii="Courier New"/>
          <w:spacing w:val="72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Organized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card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catalog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incorporate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new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position w:val="2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terials.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634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National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Society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(2003-present)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08" w:right="-40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Participated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several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volunteer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activities,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including: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building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house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Habitat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Humanity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(50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ours),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collecting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food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St.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Paul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Food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Shelf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(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80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hours),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organizing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Honor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Society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Cere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ony.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26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Activities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620"/>
      </w:pPr>
      <w:r>
        <w:rPr>
          <w:rFonts w:cs="Courier New" w:hAnsi="Courier New" w:eastAsia="Courier New" w:ascii="Courier New"/>
          <w:spacing w:val="0"/>
          <w:w w:val="100"/>
          <w:sz w:val="24"/>
          <w:szCs w:val="24"/>
        </w:rPr>
        <w:t>▪</w:t>
      </w:r>
      <w:r>
        <w:rPr>
          <w:rFonts w:cs="Courier New" w:hAnsi="Courier New" w:eastAsia="Courier New" w:ascii="Courier New"/>
          <w:spacing w:val="7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National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Society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(2003-present)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620"/>
      </w:pPr>
      <w:r>
        <w:rPr>
          <w:rFonts w:cs="Courier New" w:hAnsi="Courier New" w:eastAsia="Courier New" w:ascii="Courier New"/>
          <w:spacing w:val="0"/>
          <w:w w:val="100"/>
          <w:position w:val="2"/>
          <w:sz w:val="24"/>
          <w:szCs w:val="24"/>
        </w:rPr>
        <w:t>▪</w:t>
      </w:r>
      <w:r>
        <w:rPr>
          <w:rFonts w:cs="Courier New" w:hAnsi="Courier New" w:eastAsia="Courier New" w:ascii="Courier New"/>
          <w:spacing w:val="72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French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Club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(2002-present)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620"/>
      </w:pPr>
      <w:r>
        <w:rPr>
          <w:rFonts w:cs="Courier New" w:hAnsi="Courier New" w:eastAsia="Courier New" w:ascii="Courier New"/>
          <w:spacing w:val="0"/>
          <w:w w:val="100"/>
          <w:position w:val="2"/>
          <w:sz w:val="24"/>
          <w:szCs w:val="24"/>
        </w:rPr>
        <w:t>▪</w:t>
      </w:r>
      <w:r>
        <w:rPr>
          <w:rFonts w:cs="Courier New" w:hAnsi="Courier New" w:eastAsia="Courier New" w:ascii="Courier New"/>
          <w:spacing w:val="72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Cross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Country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(2002-present)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180"/>
        <w:ind w:left="620"/>
      </w:pPr>
      <w:r>
        <w:rPr>
          <w:rFonts w:cs="Courier New" w:hAnsi="Courier New" w:eastAsia="Courier New" w:ascii="Courier New"/>
          <w:spacing w:val="0"/>
          <w:w w:val="100"/>
          <w:position w:val="-4"/>
          <w:sz w:val="24"/>
          <w:szCs w:val="24"/>
        </w:rPr>
        <w:t>▪</w:t>
      </w:r>
      <w:r>
        <w:rPr>
          <w:rFonts w:cs="Courier New" w:hAnsi="Courier New" w:eastAsia="Courier New" w:ascii="Courier New"/>
          <w:spacing w:val="72"/>
          <w:w w:val="100"/>
          <w:position w:val="-4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-4"/>
          <w:sz w:val="24"/>
          <w:szCs w:val="24"/>
        </w:rPr>
        <w:t>Piano</w:t>
      </w:r>
      <w:r>
        <w:rPr>
          <w:rFonts w:cs="Garamond" w:hAnsi="Garamond" w:eastAsia="Garamond" w:ascii="Garamond"/>
          <w:spacing w:val="0"/>
          <w:w w:val="100"/>
          <w:position w:val="-4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-4"/>
          <w:sz w:val="24"/>
          <w:szCs w:val="24"/>
        </w:rPr>
        <w:t>lessons</w:t>
      </w:r>
      <w:r>
        <w:rPr>
          <w:rFonts w:cs="Garamond" w:hAnsi="Garamond" w:eastAsia="Garamond" w:ascii="Garamond"/>
          <w:spacing w:val="0"/>
          <w:w w:val="100"/>
          <w:position w:val="-4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-4"/>
          <w:sz w:val="24"/>
          <w:szCs w:val="24"/>
        </w:rPr>
        <w:t>(10</w:t>
      </w:r>
      <w:r>
        <w:rPr>
          <w:rFonts w:cs="Garamond" w:hAnsi="Garamond" w:eastAsia="Garamond" w:ascii="Garamond"/>
          <w:spacing w:val="0"/>
          <w:w w:val="100"/>
          <w:position w:val="-4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-4"/>
          <w:sz w:val="24"/>
          <w:szCs w:val="24"/>
        </w:rPr>
        <w:t>years)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br w:type="column"/>
      </w:r>
      <w:r>
        <w:rPr>
          <w:sz w:val="12"/>
          <w:szCs w:val="1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left="247" w:right="227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Contact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nformation: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should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top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your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resume—include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name,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addr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ss,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phone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number,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e-mail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(if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you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have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it).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Separate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out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tering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making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bold.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you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have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college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add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ess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separate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from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home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addr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ss,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use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both.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809"/>
      </w:pPr>
      <w:r>
        <w:pict>
          <v:group style="position:absolute;margin-left:439.44pt;margin-top:-3.96453pt;width:271.14pt;height:27.54pt;mso-position-horizontal-relative:page;mso-position-vertical-relative:paragraph;z-index:-161" coordorigin="8789,-79" coordsize="5423,551">
            <v:shape style="position:absolute;left:8789;top:-79;width:5423;height:551" coordorigin="8789,-79" coordsize="5423,551" path="m8789,472l8789,-79,14212,-79,14212,472,8789,472xe" filled="f" stroked="t" strokeweight="0.75pt" strokecolor="#010101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Educat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on: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include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graduation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date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GPA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3.0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higher.</w:t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434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Form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tt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ng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periences: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(2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opt</w:t>
      </w:r>
      <w:r>
        <w:rPr>
          <w:rFonts w:cs="Arial Narrow" w:hAnsi="Arial Narrow" w:eastAsia="Arial Narrow" w:ascii="Arial Narrow"/>
          <w:spacing w:val="-2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ons)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left="449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1.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  </w:t>
      </w:r>
      <w:r>
        <w:rPr>
          <w:rFonts w:cs="Arial Narrow" w:hAnsi="Arial Narrow" w:eastAsia="Arial Narrow" w:ascii="Arial Narrow"/>
          <w:spacing w:val="4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Heading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line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(include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title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es)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followed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by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bulleted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list—s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Work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left="809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Experience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ample.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left="449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  </w:t>
      </w:r>
      <w:r>
        <w:rPr>
          <w:rFonts w:cs="Arial Narrow" w:hAnsi="Arial Narrow" w:eastAsia="Arial Narrow" w:ascii="Arial Narrow"/>
          <w:spacing w:val="4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Heading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line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(include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title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e)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followed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narrative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list—see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Volunteer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left="809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Experience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ample.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449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Writing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Experiences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3" w:lineRule="exact" w:line="220"/>
        <w:ind w:left="449" w:right="168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Regardless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yle,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begin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each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phrase/sentenc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/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bullet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with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i/>
          <w:spacing w:val="-1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tive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0"/>
          <w:szCs w:val="20"/>
        </w:rPr>
        <w:t>verb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.</w:t>
      </w:r>
      <w:r>
        <w:rPr>
          <w:rFonts w:cs="Arial Narrow" w:hAnsi="Arial Narrow" w:eastAsia="Arial Narrow" w:ascii="Arial Narrow"/>
          <w:spacing w:val="4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See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examples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left: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maintained,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coordinated,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organized,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particip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ted…see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back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page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more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amples.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right="362"/>
        <w:sectPr>
          <w:pgSz w:w="15840" w:h="12240" w:orient="landscape"/>
          <w:pgMar w:top="680" w:bottom="280" w:left="640" w:right="920"/>
          <w:cols w:num="2" w:equalWidth="off">
            <w:col w:w="6843" w:space="650"/>
            <w:col w:w="6787"/>
          </w:cols>
        </w:sectPr>
      </w:pPr>
      <w:r>
        <w:pict>
          <v:group style="position:absolute;margin-left:399.06pt;margin-top:-3.96453pt;width:336.6pt;height:72pt;mso-position-horizontal-relative:page;mso-position-vertical-relative:paragraph;z-index:-163" coordorigin="7981,-79" coordsize="6732,1440">
            <v:shape style="position:absolute;left:7981;top:-79;width:6732;height:1440" coordorigin="7981,-79" coordsize="6732,1440" path="m7981,1361l7981,-79,14713,-79,14713,1361,7981,1361xe" filled="f" stroked="t" strokeweight="0.75pt" strokecolor="#010101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Headings</w:t>
      </w:r>
      <w:r>
        <w:rPr>
          <w:rFonts w:cs="Arial Narrow" w:hAnsi="Arial Narrow" w:eastAsia="Arial Narrow" w:ascii="Arial Narrow"/>
          <w:b/>
          <w:spacing w:val="4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expected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headi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would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be: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education,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experi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nce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(work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volunteer),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but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others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are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you.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Use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ones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that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work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best.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Oth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possibi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ties: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skills,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additional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experience,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related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experience,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leadership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experience,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research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experience,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writing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experience,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computer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experience,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objectives,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leadership,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related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coursework,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work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experience,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volunteer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experience,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anything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hat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fits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your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particular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qualiti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s.</w:t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26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Awards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620"/>
      </w:pPr>
      <w:r>
        <w:rPr>
          <w:rFonts w:cs="Courier New" w:hAnsi="Courier New" w:eastAsia="Courier New" w:ascii="Courier New"/>
          <w:spacing w:val="0"/>
          <w:w w:val="100"/>
          <w:sz w:val="24"/>
          <w:szCs w:val="24"/>
        </w:rPr>
        <w:t>▪</w:t>
      </w:r>
      <w:r>
        <w:rPr>
          <w:rFonts w:cs="Courier New" w:hAnsi="Courier New" w:eastAsia="Courier New" w:ascii="Courier New"/>
          <w:spacing w:val="7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Honor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Roll,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8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quarters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620" w:right="-57"/>
      </w:pPr>
      <w:r>
        <w:rPr>
          <w:rFonts w:cs="Courier New" w:hAnsi="Courier New" w:eastAsia="Courier New" w:ascii="Courier New"/>
          <w:spacing w:val="0"/>
          <w:w w:val="100"/>
          <w:position w:val="2"/>
          <w:sz w:val="24"/>
          <w:szCs w:val="24"/>
        </w:rPr>
        <w:t>▪</w:t>
      </w:r>
      <w:r>
        <w:rPr>
          <w:rFonts w:cs="Courier New" w:hAnsi="Courier New" w:eastAsia="Courier New" w:ascii="Courier New"/>
          <w:spacing w:val="72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Outstanding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French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Student,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2004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20"/>
        <w:ind w:left="620"/>
      </w:pPr>
      <w:r>
        <w:rPr>
          <w:rFonts w:cs="Courier New" w:hAnsi="Courier New" w:eastAsia="Courier New" w:ascii="Courier New"/>
          <w:spacing w:val="0"/>
          <w:w w:val="100"/>
          <w:position w:val="-1"/>
          <w:sz w:val="24"/>
          <w:szCs w:val="24"/>
        </w:rPr>
        <w:t>▪</w:t>
      </w:r>
      <w:r>
        <w:rPr>
          <w:rFonts w:cs="Courier New" w:hAnsi="Courier New" w:eastAsia="Courier New" w:ascii="Courier New"/>
          <w:spacing w:val="72"/>
          <w:w w:val="100"/>
          <w:position w:val="-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-1"/>
          <w:sz w:val="24"/>
          <w:szCs w:val="24"/>
        </w:rPr>
        <w:t>Volunteer</w:t>
      </w:r>
      <w:r>
        <w:rPr>
          <w:rFonts w:cs="Garamond" w:hAnsi="Garamond" w:eastAsia="Garamond" w:ascii="Garamond"/>
          <w:spacing w:val="0"/>
          <w:w w:val="100"/>
          <w:position w:val="-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-1"/>
          <w:sz w:val="24"/>
          <w:szCs w:val="24"/>
        </w:rPr>
        <w:t>of</w:t>
      </w:r>
      <w:r>
        <w:rPr>
          <w:rFonts w:cs="Garamond" w:hAnsi="Garamond" w:eastAsia="Garamond" w:ascii="Garamond"/>
          <w:spacing w:val="0"/>
          <w:w w:val="100"/>
          <w:position w:val="-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-1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position w:val="-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-1"/>
          <w:sz w:val="24"/>
          <w:szCs w:val="24"/>
        </w:rPr>
        <w:t>Year,</w:t>
      </w:r>
      <w:r>
        <w:rPr>
          <w:rFonts w:cs="Garamond" w:hAnsi="Garamond" w:eastAsia="Garamond" w:ascii="Garamond"/>
          <w:spacing w:val="0"/>
          <w:w w:val="100"/>
          <w:position w:val="-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-1"/>
          <w:sz w:val="24"/>
          <w:szCs w:val="24"/>
        </w:rPr>
        <w:t>2005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00"/>
      </w:pPr>
      <w:r>
        <w:br w:type="column"/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General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Form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ting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You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should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have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inch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margins,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major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headings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(like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‘Educ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tion’)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left,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then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indent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3" w:lineRule="exact" w:line="220"/>
        <w:ind w:right="83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with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additional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formation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below—for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example,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notice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how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National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Honor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Society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lined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Paul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Public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brary.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Use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traditional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font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(New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rk,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Arial,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just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not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cu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ive…)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12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point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size.</w:t>
      </w:r>
      <w:r>
        <w:rPr>
          <w:rFonts w:cs="Arial Narrow" w:hAnsi="Arial Narrow" w:eastAsia="Arial Narrow" w:ascii="Arial Narrow"/>
          <w:spacing w:val="4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sho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all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fit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one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page.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Remem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er,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needs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easy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read—keep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simple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organized!</w:t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ectPr>
          <w:type w:val="continuous"/>
          <w:pgSz w:w="15840" w:h="12240" w:orient="landscape"/>
          <w:pgMar w:top="680" w:bottom="280" w:left="640" w:right="920"/>
          <w:cols w:num="2" w:equalWidth="off">
            <w:col w:w="4196" w:space="1861"/>
            <w:col w:w="8223"/>
          </w:cols>
        </w:sectPr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Other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things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remember: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center"/>
        <w:spacing w:lineRule="exact" w:line="200"/>
        <w:ind w:left="6224" w:right="5291"/>
        <w:sectPr>
          <w:type w:val="continuous"/>
          <w:pgSz w:w="15840" w:h="12240" w:orient="landscape"/>
          <w:pgMar w:top="680" w:bottom="280" w:left="640" w:right="920"/>
        </w:sectPr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proofread,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proo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read,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proofread!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95"/>
        <w:ind w:left="260"/>
      </w:pPr>
      <w:r>
        <w:pict>
          <v:group style="position:absolute;margin-left:411.42pt;margin-top:36pt;width:336.6pt;height:45pt;mso-position-horizontal-relative:page;mso-position-vertical-relative:page;z-index:-160" coordorigin="8228,720" coordsize="6732,900">
            <v:shape style="position:absolute;left:8228;top:720;width:6732;height:900" coordorigin="8228,720" coordsize="6732,900" path="m8228,1620l8228,720,14960,720,14960,1620,8228,1620xe" filled="f" stroked="t" strokeweight="0.75pt" strokecolor="#010101">
              <v:path arrowok="t"/>
            </v:shape>
            <w10:wrap type="none"/>
          </v:group>
        </w:pict>
      </w:r>
      <w:r>
        <w:pict>
          <v:group style="position:absolute;margin-left:420.72pt;margin-top:151.26pt;width:327.3pt;height:117pt;mso-position-horizontal-relative:page;mso-position-vertical-relative:page;z-index:-162" coordorigin="8414,3025" coordsize="6546,2340">
            <v:shape style="position:absolute;left:8414;top:3025;width:6546;height:2340" coordorigin="8414,3025" coordsize="6546,2340" path="m8414,5365l8414,3025,14960,3025,14960,5365,8414,5365xe" filled="f" stroked="t" strokeweight="0.75pt" strokecolor="#010101">
              <v:path arrowok="t"/>
            </v:shape>
            <w10:wrap type="none"/>
          </v:group>
        </w:pict>
      </w:r>
      <w:r>
        <w:pict>
          <v:group style="position:absolute;margin-left:37.005pt;margin-top:44.625pt;width:720.69pt;height:546.45pt;mso-position-horizontal-relative:page;mso-position-vertical-relative:page;z-index:-164" coordorigin="740,893" coordsize="14414,10929">
            <v:shape style="position:absolute;left:748;top:1104;width:7106;height:10366" coordorigin="748,1104" coordsize="7106,10366" path="m748,1104l748,11470,7854,11470,7854,1104,748,1104xe" filled="f" stroked="t" strokeweight="0.75pt" strokecolor="#010101">
              <v:path arrowok="t"/>
            </v:shape>
            <v:shape style="position:absolute;left:6545;top:8034;width:8602;height:3780" coordorigin="6545,8034" coordsize="8602,3780" path="m6545,8034l6545,11814,15146,11814,15146,8034,6545,8034xe" filled="t" fillcolor="#FFFFFF" stroked="f">
              <v:path arrowok="t"/>
              <v:fill/>
            </v:shape>
            <v:shape style="position:absolute;left:5795;top:8214;width:630;height:494" coordorigin="5795,8214" coordsize="630,494" path="m5795,8708l6425,8214e" filled="f" stroked="t" strokeweight="0.75pt" strokecolor="#010101">
              <v:path arrowok="t"/>
            </v:shape>
            <v:shape style="position:absolute;left:6545;top:8034;width:8602;height:3780" coordorigin="6545,8034" coordsize="8602,3780" path="m6545,11814l6545,8034,15146,8034,15146,11814,6545,11814xe" filled="f" stroked="t" strokeweight="0.75pt" strokecolor="#010101">
              <v:path arrowok="t"/>
            </v:shape>
            <v:shape style="position:absolute;left:2590;top:6290;width:5272;height:1081" coordorigin="2590,6290" coordsize="5272,1081" path="m2590,7372l7861,6290e" filled="f" stroked="t" strokeweight="0.75pt" strokecolor="#010101">
              <v:path arrowok="t"/>
            </v:shape>
            <v:shape style="position:absolute;left:2286;top:3205;width:6008;height:434" coordorigin="2286,3205" coordsize="6008,434" path="m2286,3640l8294,3205e" filled="f" stroked="t" strokeweight="0.75pt" strokecolor="#010101">
              <v:path arrowok="t"/>
            </v:shape>
            <v:shape style="position:absolute;left:7392;top:2042;width:1277;height:870" coordorigin="7392,2042" coordsize="1277,870" path="m7392,2912l8669,2042e" filled="f" stroked="t" strokeweight="0.75pt" strokecolor="#010101">
              <v:path arrowok="t"/>
            </v:shape>
            <v:shape style="position:absolute;left:5812;top:900;width:2297;height:812" coordorigin="5812,900" coordsize="2297,812" path="m5812,1712l8108,900e" filled="f" stroked="t" strokeweight="0.75pt" strokecolor="#010101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References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634" w:right="-56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Available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upon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request.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5"/>
      </w:pPr>
      <w:r>
        <w:br w:type="column"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Check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punctuation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spelling.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Check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for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format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style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co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istency.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Show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your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resume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friend.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Use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resume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weight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paper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(available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copy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cen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ers).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4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Pick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light,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neu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ral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color,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like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white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or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ivory.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Laser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print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have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done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copy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center.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sectPr>
          <w:type w:val="continuous"/>
          <w:pgSz w:w="15840" w:h="12240" w:orient="landscape"/>
          <w:pgMar w:top="680" w:bottom="280" w:left="640" w:right="920"/>
          <w:cols w:num="2" w:equalWidth="off">
            <w:col w:w="2821" w:space="3438"/>
            <w:col w:w="8021"/>
          </w:cols>
        </w:sectPr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Get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matching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envelopes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cover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letters.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83" w:lineRule="exact" w:line="220"/>
        <w:ind w:left="108" w:right="76"/>
        <w:sectPr>
          <w:pgSz w:w="15840" w:h="12240" w:orient="landscape"/>
          <w:pgMar w:top="640" w:bottom="280" w:left="640" w:right="980"/>
        </w:sectPr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Action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Verbs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: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Read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list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action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verbs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belo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checking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skills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you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have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demonstrated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through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internships,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part-time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ummer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jobs,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coursework,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leadership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experience,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community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service.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Try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incorporate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some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these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action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verbs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descriptions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your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experiences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your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resume.</w:t>
      </w:r>
      <w:r>
        <w:rPr>
          <w:rFonts w:cs="Arial Narrow" w:hAnsi="Arial Narrow" w:eastAsia="Arial Narrow" w:ascii="Arial Narrow"/>
          <w:spacing w:val="4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This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exhaustive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list.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left="108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Manag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ment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kills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108" w:right="631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administered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analyzed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assigned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chaired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consolidated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contracted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coordinated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developed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directed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evaluated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executed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improved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increased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organized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oversaw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planned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prioritized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produced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recommended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reviewed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scheduled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strengthened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supervised.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08" w:right="-54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Communicat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Skills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3" w:lineRule="exact" w:line="220"/>
        <w:ind w:left="108" w:right="787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arranged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authored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collaborated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left="108" w:right="676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convinced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developed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directed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drafted/edited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left="108" w:right="895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formulated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interpreted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mediated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moderated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negotiated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left="108" w:right="905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persuaded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promoted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publicized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reconciled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left="108" w:right="960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recruited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translated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wrote</w:t>
      </w:r>
    </w:p>
    <w:p>
      <w:pPr>
        <w:rPr>
          <w:sz w:val="22"/>
          <w:szCs w:val="22"/>
        </w:rPr>
        <w:jc w:val="left"/>
        <w:spacing w:before="6" w:lineRule="exact" w:line="220"/>
      </w:pPr>
      <w:r>
        <w:br w:type="column"/>
      </w: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right="-37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Research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Skills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3" w:lineRule="exact" w:line="220"/>
        <w:ind w:right="551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clarified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collected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critiqued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both"/>
        <w:spacing w:lineRule="exact" w:line="220"/>
        <w:ind w:right="441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diagnosed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evaluated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examined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extracted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right="368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identified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inspected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interpreted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interviewed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right="304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investigated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organized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reviewed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summarized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surveyed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right="-34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Technical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Skills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assembled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built/calculated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computed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designed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3" w:lineRule="exact" w:line="220"/>
        <w:ind w:right="376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devised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engineered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right="395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fabricated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maintained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operated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right="266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overhauled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programmed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remodeled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repaired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right="503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solved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upgraded</w:t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Teaching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Skills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3" w:lineRule="exact" w:line="220"/>
        <w:ind w:right="604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adapted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advised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right="131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clarified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coached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communicated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both"/>
        <w:spacing w:lineRule="exact" w:line="220"/>
        <w:ind w:right="340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coordinated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demystified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developed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</w:pPr>
      <w:r>
        <w:br w:type="column"/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enabled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right="285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encouraged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evaluated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explained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facilitated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guided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informed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inst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ucted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persuaded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set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goals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stimulated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trained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right="-34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Fin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ncial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Skills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allocated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analyzed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appraised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audited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both"/>
        <w:spacing w:before="3" w:lineRule="exact" w:line="220"/>
        <w:ind w:right="415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balanced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budgeted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calculated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both"/>
        <w:spacing w:lineRule="exact" w:line="220"/>
        <w:ind w:right="386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computed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developed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ecasted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managed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right="331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marketed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planned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projected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researched</w:t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Creative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Skills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3" w:lineRule="exact" w:line="220"/>
        <w:ind w:right="604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acted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created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right="323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customized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designed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developed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directed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established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right="451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founded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illustrated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initiated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instituted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both"/>
        <w:spacing w:lineRule="exact" w:line="220"/>
        <w:ind w:right="386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integrated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introduced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invented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</w:pPr>
      <w:r>
        <w:br w:type="column"/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originated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4" w:lineRule="exact" w:line="220"/>
        <w:ind w:right="1992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performed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planned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revitalized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shaped</w:t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right="1663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Helping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Skills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assessed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assisted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clarified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coached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counseled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demonstrated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diagnosed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educated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expedited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facilitated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familiarized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guided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motivated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referred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rehabilitated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represented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Clerical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or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Det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il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Skills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right="1802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approved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arranged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catalogued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classified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collected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compiled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dispatched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executed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generated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implemented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inspected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monitored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operated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organized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prepared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processes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purchased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orded</w:t>
      </w:r>
    </w:p>
    <w:sectPr>
      <w:type w:val="continuous"/>
      <w:pgSz w:w="15840" w:h="12240" w:orient="landscape"/>
      <w:pgMar w:top="680" w:bottom="280" w:left="640" w:right="980"/>
      <w:cols w:num="4" w:equalWidth="off">
        <w:col w:w="1822" w:space="2064"/>
        <w:col w:w="1232" w:space="2548"/>
        <w:col w:w="1186" w:space="2593"/>
        <w:col w:w="2775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doe@spps.org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